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006D" w14:textId="77777777" w:rsidR="00942139" w:rsidRPr="003B4CDB" w:rsidRDefault="009C0297">
      <w:pPr>
        <w:spacing w:before="6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B4CDB">
        <w:rPr>
          <w:rFonts w:asciiTheme="minorHAnsi" w:hAnsiTheme="minorHAnsi" w:cstheme="minorHAnsi"/>
          <w:sz w:val="22"/>
          <w:szCs w:val="22"/>
        </w:rPr>
        <w:pict w14:anchorId="0D53F00E">
          <v:group id="_x0000_s1054" style="position:absolute;left:0;text-align:left;margin-left:165pt;margin-top:296.95pt;width:5pt;height:5pt;z-index:-251665920;mso-position-horizontal-relative:page" coordorigin="3300,5939" coordsize="100,100">
            <v:shape id="_x0000_s1055" style="position:absolute;left:3300;top:5939;width:100;height:100" coordorigin="3300,5939" coordsize="100,100" path="m3300,5989r1,13l3311,6021r17,13l3350,6039r12,-1l3382,6028r13,-17l3400,5989r-1,-12l3389,5958r-17,-14l3350,5939r-12,2l3318,5951r-13,17l3300,598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682D13F0">
          <v:group id="_x0000_s1052" style="position:absolute;left:0;text-align:left;margin-left:165pt;margin-top:427.95pt;width:5pt;height:5pt;z-index:-251664896;mso-position-horizontal-relative:page" coordorigin="3300,8559" coordsize="100,100">
            <v:shape id="_x0000_s1053" style="position:absolute;left:3300;top:8559;width:100;height:100" coordorigin="3300,8559" coordsize="100,100" path="m3300,8609r1,13l3311,8641r17,13l3350,8659r12,-1l3382,8648r13,-17l3400,8609r-1,-12l3389,8578r-17,-14l3350,8559r-12,2l3318,8571r-13,17l3300,860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2462C9A3">
          <v:group id="_x0000_s1050" style="position:absolute;left:0;text-align:left;margin-left:165pt;margin-top:451.95pt;width:5pt;height:5pt;z-index:-251663872;mso-position-horizontal-relative:page" coordorigin="3300,9039" coordsize="100,100">
            <v:shape id="_x0000_s1051" style="position:absolute;left:3300;top:9039;width:100;height:100" coordorigin="3300,9039" coordsize="100,100" path="m3300,9089r1,13l3311,9121r17,13l3350,9139r12,-1l3382,9128r13,-17l3400,9089r-1,-12l3389,9058r-17,-14l3350,9039r-12,2l3318,9051r-13,17l3300,908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7CDE37D2">
          <v:group id="_x0000_s1048" style="position:absolute;left:0;text-align:left;margin-left:165pt;margin-top:511.95pt;width:5pt;height:5pt;z-index:-251662848;mso-position-horizontal-relative:page" coordorigin="3300,10239" coordsize="100,100">
            <v:shape id="_x0000_s1049" style="position:absolute;left:3300;top:10239;width:100;height:100" coordorigin="3300,10239" coordsize="100,100" path="m3300,10289r1,13l3311,10321r17,13l3350,10339r12,-1l3382,10328r13,-17l3400,10289r-1,-12l3389,10258r-17,-14l3350,10239r-12,2l3318,10251r-13,17l3300,1028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741069AC">
          <v:group id="_x0000_s1046" style="position:absolute;left:0;text-align:left;margin-left:165pt;margin-top:522.95pt;width:5pt;height:5pt;z-index:-251661824;mso-position-horizontal-relative:page" coordorigin="3300,10459" coordsize="100,100">
            <v:shape id="_x0000_s1047" style="position:absolute;left:3300;top:10459;width:100;height:100" coordorigin="3300,10459" coordsize="100,100" path="m3300,10509r1,13l3311,10541r17,13l3350,10559r12,-1l3382,10548r13,-17l3400,10509r-1,-12l3389,10478r-17,-14l3350,10459r-12,2l3318,10471r-13,17l3300,1050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34B2EB63">
          <v:group id="_x0000_s1044" style="position:absolute;left:0;text-align:left;margin-left:165pt;margin-top:568pt;width:5pt;height:5pt;z-index:-251660800;mso-position-horizontal-relative:page;mso-position-vertical-relative:page" coordorigin="3300,11360" coordsize="100,100">
            <v:shape id="_x0000_s1045" style="position:absolute;left:3300;top:11360;width:100;height:100" coordorigin="3300,11360" coordsize="100,100" path="m3300,11410r1,12l3311,11442r17,13l3350,11460r12,-1l3382,11449r13,-17l3400,11410r-1,-12l3389,11378r-17,-13l3350,11360r-12,1l3318,11371r-13,17l3300,11410xe" fillcolor="#363435" stroked="f">
              <v:path arrowok="t"/>
            </v:shape>
            <w10:wrap anchorx="page" anchory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4EFD1133">
          <v:group id="_x0000_s1042" style="position:absolute;left:0;text-align:left;margin-left:165pt;margin-top:499.95pt;width:5pt;height:5pt;z-index:-251659776;mso-position-horizontal-relative:page" coordorigin="3300,9999" coordsize="100,100">
            <v:shape id="_x0000_s1043" style="position:absolute;left:3300;top:9999;width:100;height:100" coordorigin="3300,9999" coordsize="100,100" path="m3300,10049r1,13l3311,10081r17,13l3350,10099r12,-1l3382,10088r13,-17l3400,10049r-1,-12l3389,10018r-17,-14l3350,9999r-12,2l3318,10011r-13,17l3300,1004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5D89C25E">
          <v:group id="_x0000_s1040" style="position:absolute;left:0;text-align:left;margin-left:165pt;margin-top:463.95pt;width:5pt;height:5pt;z-index:-251658752;mso-position-horizontal-relative:page" coordorigin="3300,9279" coordsize="100,100">
            <v:shape id="_x0000_s1041" style="position:absolute;left:3300;top:9279;width:100;height:100" coordorigin="3300,9279" coordsize="100,100" path="m3300,9329r1,13l3311,9361r17,13l3350,9379r12,-1l3382,9368r13,-17l3400,9329r-1,-12l3389,9298r-17,-14l3350,9279r-12,2l3318,9291r-13,17l3300,932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08F27F1F">
          <v:group id="_x0000_s1038" style="position:absolute;left:0;text-align:left;margin-left:165pt;margin-top:439.95pt;width:5pt;height:5pt;z-index:-251657728;mso-position-horizontal-relative:page" coordorigin="3300,8799" coordsize="100,100">
            <v:shape id="_x0000_s1039" style="position:absolute;left:3300;top:8799;width:100;height:100" coordorigin="3300,8799" coordsize="100,100" path="m3300,8849r1,13l3311,8881r17,13l3350,8899r12,-1l3382,8888r13,-17l3400,8849r-1,-12l3389,8818r-17,-14l3350,8799r-12,2l3318,8811r-13,17l3300,884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5A037C1C">
          <v:group id="_x0000_s1036" style="position:absolute;left:0;text-align:left;margin-left:165pt;margin-top:319.95pt;width:5pt;height:5pt;z-index:-251656704;mso-position-horizontal-relative:page" coordorigin="3300,6399" coordsize="100,100">
            <v:shape id="_x0000_s1037" style="position:absolute;left:3300;top:6399;width:100;height:100" coordorigin="3300,6399" coordsize="100,100" path="m3300,6449r1,13l3311,6481r17,13l3350,6499r12,-1l3382,6488r13,-17l3400,6449r-1,-12l3389,6418r-17,-14l3350,6399r-12,2l3318,6411r-13,17l3300,644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52BD32AF">
          <v:group id="_x0000_s1034" style="position:absolute;left:0;text-align:left;margin-left:165pt;margin-top:355.95pt;width:5pt;height:5pt;z-index:-251655680;mso-position-horizontal-relative:page" coordorigin="3300,7119" coordsize="100,100">
            <v:shape id="_x0000_s1035" style="position:absolute;left:3300;top:7119;width:100;height:100" coordorigin="3300,7119" coordsize="100,100" path="m3300,7169r1,13l3311,7201r17,13l3350,7219r12,-1l3382,7208r13,-17l3400,7169r-1,-12l3389,7138r-17,-14l3350,7119r-12,2l3318,7131r-13,17l3300,716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3F4E4EB9">
          <v:group id="_x0000_s1032" style="position:absolute;left:0;text-align:left;margin-left:165pt;margin-top:366.95pt;width:5pt;height:5pt;z-index:-251654656;mso-position-horizontal-relative:page" coordorigin="3300,7339" coordsize="100,100">
            <v:shape id="_x0000_s1033" style="position:absolute;left:3300;top:7339;width:100;height:100" coordorigin="3300,7339" coordsize="100,100" path="m3300,7389r1,13l3311,7421r17,13l3350,7439r12,-1l3382,7428r13,-17l3400,7389r-1,-12l3389,7358r-17,-14l3350,7339r-12,2l3318,7351r-13,17l3300,738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3A2EDF4E">
          <v:group id="_x0000_s1030" style="position:absolute;left:0;text-align:left;margin-left:165pt;margin-top:343.95pt;width:5pt;height:5pt;z-index:-251653632;mso-position-horizontal-relative:page" coordorigin="3300,6879" coordsize="100,100">
            <v:shape id="_x0000_s1031" style="position:absolute;left:3300;top:6879;width:100;height:100" coordorigin="3300,6879" coordsize="100,100" path="m3300,6929r1,13l3311,6961r17,13l3350,6979r12,-1l3382,6968r13,-17l3400,6929r-1,-12l3389,6898r-17,-14l3350,6879r-12,2l3318,6891r-13,17l3300,692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333993D8">
          <v:group id="_x0000_s1028" style="position:absolute;left:0;text-align:left;margin-left:165pt;margin-top:330.95pt;width:5pt;height:5pt;z-index:-251652608;mso-position-horizontal-relative:page" coordorigin="3300,6619" coordsize="100,100">
            <v:shape id="_x0000_s1029" style="position:absolute;left:3300;top:6619;width:100;height:100" coordorigin="3300,6619" coordsize="100,100" path="m3300,6669r1,13l3311,6701r17,13l3350,6719r12,-1l3382,6708r13,-17l3400,6669r-1,-12l3389,6638r-17,-14l3350,6619r-12,2l3318,6631r-13,17l3300,666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hAnsiTheme="minorHAnsi" w:cstheme="minorHAnsi"/>
          <w:sz w:val="22"/>
          <w:szCs w:val="22"/>
        </w:rPr>
        <w:pict w14:anchorId="42E99D82">
          <v:group id="_x0000_s1026" style="position:absolute;left:0;text-align:left;margin-left:165pt;margin-top:307.95pt;width:5pt;height:5pt;z-index:-251651584;mso-position-horizontal-relative:page" coordorigin="3300,6159" coordsize="100,100">
            <v:shape id="_x0000_s1027" style="position:absolute;left:3300;top:6159;width:100;height:100" coordorigin="3300,6159" coordsize="100,100" path="m3300,6209r1,13l3311,6241r17,13l3350,6259r12,-1l3382,6248r13,-17l3400,6209r-1,-12l3389,6178r-17,-14l3350,6159r-12,2l3318,6171r-13,17l3300,6209xe" fillcolor="#363435" stroked="f">
              <v:path arrowok="t"/>
            </v:shape>
            <w10:wrap anchorx="page"/>
          </v:group>
        </w:pict>
      </w:r>
      <w:r w:rsidRPr="003B4CDB">
        <w:rPr>
          <w:rFonts w:asciiTheme="minorHAnsi" w:eastAsia="Arial" w:hAnsiTheme="minorHAnsi" w:cstheme="minorHAnsi"/>
          <w:b/>
          <w:sz w:val="22"/>
          <w:szCs w:val="22"/>
        </w:rPr>
        <w:t xml:space="preserve">Education Resume Example - Experienced </w:t>
      </w:r>
      <w:r w:rsidRPr="003B4CDB">
        <w:rPr>
          <w:rFonts w:asciiTheme="minorHAnsi" w:eastAsia="Arial" w:hAnsiTheme="minorHAnsi" w:cstheme="minorHAnsi"/>
          <w:b/>
          <w:spacing w:val="-16"/>
          <w:sz w:val="22"/>
          <w:szCs w:val="22"/>
        </w:rPr>
        <w:t>T</w:t>
      </w:r>
      <w:r w:rsidRPr="003B4CDB">
        <w:rPr>
          <w:rFonts w:asciiTheme="minorHAnsi" w:eastAsia="Arial" w:hAnsiTheme="minorHAnsi" w:cstheme="minorHAnsi"/>
          <w:b/>
          <w:sz w:val="22"/>
          <w:szCs w:val="22"/>
        </w:rPr>
        <w:t>eacher</w:t>
      </w:r>
    </w:p>
    <w:p w14:paraId="2B532C11" w14:textId="77777777" w:rsidR="00942139" w:rsidRPr="003B4CDB" w:rsidRDefault="00942139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"/>
        <w:gridCol w:w="9200"/>
        <w:gridCol w:w="160"/>
      </w:tblGrid>
      <w:tr w:rsidR="003B4CDB" w:rsidRPr="003B4CDB" w14:paraId="730E3D9A" w14:textId="77777777">
        <w:trPr>
          <w:trHeight w:hRule="exact" w:val="150"/>
        </w:trPr>
        <w:tc>
          <w:tcPr>
            <w:tcW w:w="160" w:type="dxa"/>
            <w:tcBorders>
              <w:top w:val="single" w:sz="8" w:space="0" w:color="363435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30CE532E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single" w:sz="8" w:space="0" w:color="363435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659DEBA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</w:tcPr>
          <w:p w14:paraId="70C28FA9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01CD8D24" w14:textId="77777777">
        <w:trPr>
          <w:trHeight w:hRule="exact" w:val="849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045E3CDA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2E512D12" w14:textId="77777777" w:rsidR="00942139" w:rsidRPr="003B4CDB" w:rsidRDefault="00942139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3AD604" w14:textId="77777777" w:rsidR="00942139" w:rsidRPr="003B4CDB" w:rsidRDefault="0094213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31466D" w14:textId="77777777" w:rsidR="00942139" w:rsidRPr="003B4CDB" w:rsidRDefault="0094213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77786" w14:textId="3071EBDE" w:rsidR="00942139" w:rsidRPr="003B4CDB" w:rsidRDefault="003B4CDB">
            <w:pPr>
              <w:ind w:left="3335" w:right="344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Hashim Horne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386124CD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217DB8CF" w14:textId="77777777">
        <w:trPr>
          <w:trHeight w:hRule="exact" w:val="10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5AC4830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D5A366C" w14:textId="77777777" w:rsidR="00942139" w:rsidRPr="003B4CDB" w:rsidRDefault="009C0297">
            <w:pPr>
              <w:spacing w:line="220" w:lineRule="exact"/>
              <w:ind w:left="3691" w:right="380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1640 Maple Street</w:t>
            </w:r>
          </w:p>
          <w:p w14:paraId="08E6CE0A" w14:textId="6189D14E" w:rsidR="00942139" w:rsidRPr="003B4CDB" w:rsidRDefault="009C0297">
            <w:pPr>
              <w:spacing w:line="240" w:lineRule="exact"/>
              <w:ind w:left="3596" w:right="370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reeville, NE</w:t>
            </w:r>
            <w:r w:rsidRPr="003B4CDB">
              <w:rPr>
                <w:rFonts w:asciiTheme="minorHAnsi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68xxx (555) 890-6543</w:t>
            </w:r>
            <w:hyperlink r:id="rId5" w:history="1">
              <w:r w:rsidR="003B4CDB" w:rsidRPr="003B4CDB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</w:rPr>
                <w:t xml:space="preserve"> hashim@gmail.com</w:t>
              </w:r>
            </w:hyperlink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97B1267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49D6BF48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F27AA4C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FBD224A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D9544F" w14:textId="77777777" w:rsidR="00942139" w:rsidRPr="003B4CDB" w:rsidRDefault="009C0297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b/>
                <w:sz w:val="22"/>
                <w:szCs w:val="22"/>
              </w:rPr>
              <w:t>Education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2D845C54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28F5618E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E7512E9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C6341BE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DE12B5" w14:textId="77777777" w:rsidR="00942139" w:rsidRPr="003B4CDB" w:rsidRDefault="009C0297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 xml:space="preserve">Graduate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Courses in Education, Miller State Universit</w:t>
            </w:r>
            <w:r w:rsidRPr="003B4CDB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y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 Mille</w:t>
            </w:r>
            <w:r w:rsidRPr="003B4CDB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W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ashington, 19xx-19xx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08066D3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5A67F485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8AC4133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34E3FB5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EED819" w14:textId="77777777" w:rsidR="00942139" w:rsidRPr="003B4CDB" w:rsidRDefault="009C0297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Bachelor of Science in Education, Ma</w:t>
            </w:r>
            <w:r w:rsidRPr="003B4CDB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y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 19xx</w:t>
            </w:r>
          </w:p>
          <w:p w14:paraId="74E50CA6" w14:textId="77777777" w:rsidR="00942139" w:rsidRPr="003B4CDB" w:rsidRDefault="009C0297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Endorsement: Business Education</w:t>
            </w:r>
          </w:p>
          <w:p w14:paraId="122326C8" w14:textId="77777777" w:rsidR="00942139" w:rsidRPr="003B4CDB" w:rsidRDefault="009C0297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University of Nebraska-Lincoln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9937E7A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3CD31E86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11C893A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1EC95A07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8F7DDC" w14:textId="77777777" w:rsidR="00942139" w:rsidRPr="003B4CDB" w:rsidRDefault="009C0297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Certificate Held: xxxxxxx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4DC270D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04B1A40A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0A46DDD0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BB833F3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ADE4BE" w14:textId="77777777" w:rsidR="00942139" w:rsidRPr="003B4CDB" w:rsidRDefault="009C0297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b/>
                <w:spacing w:val="-18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b/>
                <w:sz w:val="22"/>
                <w:szCs w:val="22"/>
              </w:rPr>
              <w:t>eaching Experience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E2D2357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36AD74C8" w14:textId="77777777">
        <w:trPr>
          <w:trHeight w:hRule="exact" w:val="264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DEEC889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C8FEC63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6C69C7" w14:textId="77777777" w:rsidR="00942139" w:rsidRPr="003B4CDB" w:rsidRDefault="009C0297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Business </w:t>
            </w:r>
            <w:r w:rsidRPr="003B4CDB">
              <w:rPr>
                <w:rFonts w:asciiTheme="minorHAnsi" w:hAnsiTheme="minorHAnsi" w:cstheme="minorHAnsi"/>
                <w:i/>
                <w:spacing w:val="-18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i/>
                <w:sz w:val="22"/>
                <w:szCs w:val="22"/>
              </w:rPr>
              <w:t>eache</w:t>
            </w:r>
            <w:r w:rsidRPr="003B4CDB">
              <w:rPr>
                <w:rFonts w:asciiTheme="minorHAnsi" w:hAnsiTheme="minorHAnsi" w:cstheme="minorHAnsi"/>
                <w:i/>
                <w:spacing w:val="-22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3B4CDB">
              <w:rPr>
                <w:rFonts w:asciiTheme="minorHAnsi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 High School,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reeville, Nebraska, 19xx-20xx</w:t>
            </w:r>
          </w:p>
          <w:p w14:paraId="7222F2FF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aught Introductory Keyboarding, Grade 9</w:t>
            </w:r>
          </w:p>
          <w:p w14:paraId="41D11CA5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aught General Business, Grades 9-10</w:t>
            </w:r>
          </w:p>
          <w:p w14:paraId="0E44B119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aught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 xml:space="preserve">Accounting I, Grade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1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  <w:p w14:paraId="7C4AC6AC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aught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Accounting II, Grade 12</w:t>
            </w:r>
          </w:p>
          <w:p w14:paraId="5BB4B655" w14:textId="77777777" w:rsidR="00942139" w:rsidRPr="003B4CDB" w:rsidRDefault="009C0297">
            <w:pPr>
              <w:spacing w:before="65" w:line="148" w:lineRule="auto"/>
              <w:ind w:left="2060" w:right="3612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 xml:space="preserve">Sponsored Distributive Education Club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Coached 7</w:t>
            </w:r>
            <w:r w:rsidRPr="003B4CDB">
              <w:rPr>
                <w:rFonts w:asciiTheme="minorHAnsi" w:hAnsiTheme="minorHAnsi" w:cstheme="minorHAnsi"/>
                <w:position w:val="10"/>
                <w:sz w:val="22"/>
                <w:szCs w:val="22"/>
              </w:rPr>
              <w:t xml:space="preserve">th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grade girls volleyball Coached 9</w:t>
            </w:r>
            <w:r w:rsidRPr="003B4CDB">
              <w:rPr>
                <w:rFonts w:asciiTheme="minorHAnsi" w:hAnsiTheme="minorHAnsi" w:cstheme="minorHAnsi"/>
                <w:position w:val="10"/>
                <w:sz w:val="22"/>
                <w:szCs w:val="22"/>
              </w:rPr>
              <w:t xml:space="preserve">th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grade boys track</w:t>
            </w:r>
          </w:p>
          <w:p w14:paraId="3EC3D2D7" w14:textId="77777777" w:rsidR="00942139" w:rsidRPr="003B4CDB" w:rsidRDefault="00942139">
            <w:pPr>
              <w:spacing w:before="5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7C5486" w14:textId="77777777" w:rsidR="00942139" w:rsidRPr="003B4CDB" w:rsidRDefault="009C0297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b/>
                <w:sz w:val="22"/>
                <w:szCs w:val="22"/>
              </w:rPr>
              <w:t>Related Experience in Education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31C39164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17F88D65" w14:textId="77777777">
        <w:trPr>
          <w:trHeight w:hRule="exact" w:val="144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3765F320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D2CDDA0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3F3C83" w14:textId="77777777" w:rsidR="00942139" w:rsidRPr="003B4CDB" w:rsidRDefault="009C0297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Student </w:t>
            </w:r>
            <w:r w:rsidRPr="003B4CDB">
              <w:rPr>
                <w:rFonts w:asciiTheme="minorHAnsi" w:hAnsiTheme="minorHAnsi" w:cstheme="minorHAnsi"/>
                <w:i/>
                <w:spacing w:val="-18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i/>
                <w:sz w:val="22"/>
                <w:szCs w:val="22"/>
              </w:rPr>
              <w:t>eaching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 Busytown High School, Oak, Nebraska, January-Ma</w:t>
            </w:r>
            <w:r w:rsidRPr="003B4CDB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y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 19xx</w:t>
            </w:r>
          </w:p>
          <w:p w14:paraId="1E012AF5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aught Business English, Grade 10</w:t>
            </w:r>
          </w:p>
          <w:p w14:paraId="2DD9C9C7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aught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 xml:space="preserve">Accounting I, Grade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1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  <w:p w14:paraId="171EA9CB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aught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Accounting II, Grade 12</w:t>
            </w:r>
          </w:p>
          <w:p w14:paraId="0E6483B3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Co-sponsored high school yearbook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11D3149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606DF1A5" w14:textId="77777777">
        <w:trPr>
          <w:trHeight w:hRule="exact" w:val="144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3555274C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1ED14CA7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76656D" w14:textId="77777777" w:rsidR="00942139" w:rsidRPr="003B4CDB" w:rsidRDefault="009C0297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i/>
                <w:sz w:val="22"/>
                <w:szCs w:val="22"/>
              </w:rPr>
              <w:t>Practicum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 Smith High School, Smith, Nebraska, Octobe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-Novembe</w:t>
            </w:r>
            <w:r w:rsidRPr="003B4CDB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 19xx</w:t>
            </w:r>
          </w:p>
          <w:p w14:paraId="7F1E00BA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Observed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 xml:space="preserve">Accounting I, Grade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1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  <w:p w14:paraId="3D0EE29F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Observed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Accounting II, Grade 12</w:t>
            </w:r>
          </w:p>
          <w:p w14:paraId="7F18BBC2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 xml:space="preserve">Helped with planning and grading for Business Math,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Grade 10</w:t>
            </w:r>
          </w:p>
          <w:p w14:paraId="72E8050C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Attended State DECA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convention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A169C10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7CEB1503" w14:textId="77777777">
        <w:trPr>
          <w:trHeight w:hRule="exact" w:val="3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4DC2CFE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DB6F540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EB5E29" w14:textId="77777777" w:rsidR="00942139" w:rsidRPr="003B4CDB" w:rsidRDefault="009C0297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b/>
                <w:sz w:val="22"/>
                <w:szCs w:val="22"/>
              </w:rPr>
              <w:t>Honors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688106E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1E449528" w14:textId="77777777">
        <w:trPr>
          <w:trHeight w:hRule="exact" w:val="6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192181D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CB3EC79" w14:textId="77777777" w:rsidR="00942139" w:rsidRPr="003B4CDB" w:rsidRDefault="009C0297">
            <w:pPr>
              <w:spacing w:line="22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Outstanding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>Y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oung Educato</w:t>
            </w:r>
            <w:r w:rsidRPr="003B4CDB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 Public Schools, Ma</w:t>
            </w:r>
            <w:r w:rsidRPr="003B4CDB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y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 19xx</w:t>
            </w:r>
          </w:p>
          <w:p w14:paraId="5D83B2ED" w14:textId="77777777" w:rsidR="00942139" w:rsidRPr="003B4CDB" w:rsidRDefault="009C0297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Dean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>’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s List, University of Nebraska, five semesters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20740731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2E7B4D24" w14:textId="77777777">
        <w:trPr>
          <w:trHeight w:hRule="exact" w:val="3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81AD568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4879C143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F7EFF3" w14:textId="77777777" w:rsidR="00942139" w:rsidRPr="003B4CDB" w:rsidRDefault="009C0297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b/>
                <w:sz w:val="22"/>
                <w:szCs w:val="22"/>
              </w:rPr>
              <w:t>Special Skills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FBCF121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5C9257F1" w14:textId="77777777">
        <w:trPr>
          <w:trHeight w:hRule="exact" w:val="15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B4B39DD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1FF7C0AF" w14:textId="77777777" w:rsidR="00942139" w:rsidRPr="003B4CDB" w:rsidRDefault="009C0297">
            <w:pPr>
              <w:spacing w:line="22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Computer skills (spread sheet,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AccountCom, Internet,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W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 xml:space="preserve">ord,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PrintShop)</w:t>
            </w:r>
          </w:p>
          <w:p w14:paraId="7EA7B48A" w14:textId="77777777" w:rsidR="00942139" w:rsidRPr="003B4CDB" w:rsidRDefault="009C0297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Artistic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Ability</w:t>
            </w:r>
          </w:p>
          <w:p w14:paraId="02C61077" w14:textId="77777777" w:rsidR="00942139" w:rsidRPr="003B4CDB" w:rsidRDefault="009C0297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CPR Certification</w:t>
            </w:r>
          </w:p>
          <w:p w14:paraId="0372624D" w14:textId="77777777" w:rsidR="00942139" w:rsidRPr="003B4CDB" w:rsidRDefault="009C0297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Experience working with diverse population</w:t>
            </w:r>
          </w:p>
          <w:p w14:paraId="5631D8E0" w14:textId="77777777" w:rsidR="00942139" w:rsidRPr="003B4CDB" w:rsidRDefault="009C0297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Strong interpersonal skills</w:t>
            </w:r>
          </w:p>
          <w:p w14:paraId="5159DCFC" w14:textId="77777777" w:rsidR="00942139" w:rsidRPr="003B4CDB" w:rsidRDefault="009C0297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Public speaking experience, including use of Power Point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F7F955F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5A1D7E25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544B142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75122B7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ADBC7E" w14:textId="77777777" w:rsidR="00942139" w:rsidRPr="003B4CDB" w:rsidRDefault="009C0297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b/>
                <w:spacing w:val="-18"/>
                <w:sz w:val="22"/>
                <w:szCs w:val="22"/>
              </w:rPr>
              <w:t>V</w:t>
            </w:r>
            <w:r w:rsidRPr="003B4CDB">
              <w:rPr>
                <w:rFonts w:asciiTheme="minorHAnsi" w:hAnsiTheme="minorHAnsi" w:cstheme="minorHAnsi"/>
                <w:b/>
                <w:sz w:val="22"/>
                <w:szCs w:val="22"/>
              </w:rPr>
              <w:t>olunteer</w:t>
            </w:r>
            <w:r w:rsidRPr="003B4CDB">
              <w:rPr>
                <w:rFonts w:asciiTheme="minorHAnsi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b/>
                <w:sz w:val="22"/>
                <w:szCs w:val="22"/>
              </w:rPr>
              <w:t>Activity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A250AD5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51E5647F" w14:textId="77777777">
        <w:trPr>
          <w:trHeight w:hRule="exact" w:val="16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387D3971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7118263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C3DDBE" w14:textId="77777777" w:rsidR="00942139" w:rsidRPr="003B4CDB" w:rsidRDefault="009C0297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 xml:space="preserve">aught computer skills to elderly through School &amp;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Community Continuous</w:t>
            </w:r>
          </w:p>
          <w:p w14:paraId="361E8A55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Learning Program,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reeville, Nebraska, 19xx-20xx</w:t>
            </w:r>
          </w:p>
          <w:p w14:paraId="4CAD9D38" w14:textId="77777777" w:rsidR="00942139" w:rsidRPr="003B4CDB" w:rsidRDefault="009C0297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Conducted annual workshop for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 School Board on investment policies,</w:t>
            </w:r>
          </w:p>
          <w:p w14:paraId="3B754BFB" w14:textId="77777777" w:rsidR="00942139" w:rsidRPr="003B4CDB" w:rsidRDefault="009C0297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19xx-20xx</w:t>
            </w:r>
          </w:p>
          <w:p w14:paraId="1DF09F79" w14:textId="77777777" w:rsidR="00942139" w:rsidRPr="003B4CDB" w:rsidRDefault="009C0297">
            <w:pPr>
              <w:spacing w:line="240" w:lineRule="exact"/>
              <w:ind w:left="2060" w:right="693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Serve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B4CD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B4CD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Publicit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B4CD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Chai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fo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“Dollar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B4CD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fo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Scholars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Pr="003B4CD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Scholarshi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B4CD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Drive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B4CDB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reeville,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Nebraska, 19xx-20xx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33229CC8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4E6F83FD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84D2CAF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3B81987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B835B8" w14:textId="77777777" w:rsidR="00942139" w:rsidRPr="003B4CDB" w:rsidRDefault="009C0297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b/>
                <w:sz w:val="22"/>
                <w:szCs w:val="22"/>
              </w:rPr>
              <w:t>Activities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DF1C06A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4CDB" w:rsidRPr="003B4CDB" w14:paraId="7A42EC8F" w14:textId="77777777">
        <w:trPr>
          <w:trHeight w:hRule="exact" w:val="3171"/>
        </w:trPr>
        <w:tc>
          <w:tcPr>
            <w:tcW w:w="160" w:type="dxa"/>
            <w:tcBorders>
              <w:top w:val="nil"/>
              <w:left w:val="single" w:sz="8" w:space="0" w:color="363435"/>
              <w:bottom w:val="single" w:sz="8" w:space="0" w:color="363435"/>
              <w:right w:val="nil"/>
            </w:tcBorders>
            <w:shd w:val="clear" w:color="auto" w:fill="FDFDFD"/>
          </w:tcPr>
          <w:p w14:paraId="272766D1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single" w:sz="8" w:space="0" w:color="363435"/>
              <w:right w:val="single" w:sz="8" w:space="0" w:color="363435"/>
            </w:tcBorders>
            <w:shd w:val="clear" w:color="auto" w:fill="FDFDFD"/>
          </w:tcPr>
          <w:p w14:paraId="2DA0149A" w14:textId="77777777" w:rsidR="00942139" w:rsidRPr="003B4CDB" w:rsidRDefault="00942139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432605" w14:textId="77777777" w:rsidR="00942139" w:rsidRPr="003B4CDB" w:rsidRDefault="009C0297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Membe</w:t>
            </w:r>
            <w:r w:rsidRPr="003B4CDB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 Education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Association,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reeville, Nebraska, 19xx-20xx</w:t>
            </w:r>
          </w:p>
          <w:p w14:paraId="381671FF" w14:textId="77777777" w:rsidR="00942139" w:rsidRPr="003B4CDB" w:rsidRDefault="009C0297">
            <w:pPr>
              <w:spacing w:line="240" w:lineRule="exact"/>
              <w:ind w:left="1340" w:right="2319"/>
              <w:rPr>
                <w:rFonts w:asciiTheme="minorHAnsi" w:hAnsiTheme="minorHAnsi" w:cstheme="minorHAnsi"/>
                <w:sz w:val="22"/>
                <w:szCs w:val="22"/>
              </w:rPr>
            </w:pP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Membe</w:t>
            </w:r>
            <w:r w:rsidRPr="003B4CDB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 Nebraska State Education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Association, 19xx-20xx Membe</w:t>
            </w:r>
            <w:r w:rsidRPr="003B4CDB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 National Education</w:t>
            </w:r>
            <w:r w:rsidRPr="003B4CDB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 xml:space="preserve">Association, 19xx-20xx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reasure</w:t>
            </w:r>
            <w:r w:rsidRPr="003B4CDB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, My Faith Church,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reeville, Nebraska, 19xx-20xx O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ganized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 Investing Club,</w:t>
            </w:r>
            <w:r w:rsidRPr="003B4CD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B4CDB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T</w:t>
            </w:r>
            <w:r w:rsidRPr="003B4CDB">
              <w:rPr>
                <w:rFonts w:asciiTheme="minorHAnsi" w:hAnsiTheme="minorHAnsi" w:cstheme="minorHAnsi"/>
                <w:sz w:val="22"/>
                <w:szCs w:val="22"/>
              </w:rPr>
              <w:t>reeville, Nebraska, 19xx</w:t>
            </w:r>
          </w:p>
        </w:tc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02017EE" w14:textId="77777777" w:rsidR="00942139" w:rsidRPr="003B4CDB" w:rsidRDefault="009421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7A27C0" w14:textId="77777777" w:rsidR="009C0297" w:rsidRPr="003B4CDB" w:rsidRDefault="009C0297">
      <w:pPr>
        <w:rPr>
          <w:rFonts w:asciiTheme="minorHAnsi" w:hAnsiTheme="minorHAnsi" w:cstheme="minorHAnsi"/>
          <w:sz w:val="22"/>
          <w:szCs w:val="22"/>
        </w:rPr>
      </w:pPr>
    </w:p>
    <w:sectPr w:rsidR="009C0297" w:rsidRPr="003B4CDB">
      <w:type w:val="continuous"/>
      <w:pgSz w:w="12240" w:h="21600"/>
      <w:pgMar w:top="640" w:right="11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25877"/>
    <w:multiLevelType w:val="multilevel"/>
    <w:tmpl w:val="49AA62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139"/>
    <w:rsid w:val="003B4CDB"/>
    <w:rsid w:val="00942139"/>
    <w:rsid w:val="009C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6A370786"/>
  <w15:docId w15:val="{5215EC22-58D6-42AD-A58F-85BB8FFD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4CD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4C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hashi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2021-06-14T12:10:00Z</dcterms:created>
  <dcterms:modified xsi:type="dcterms:W3CDTF">2021-06-14T12:20:00Z</dcterms:modified>
</cp:coreProperties>
</file>